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C5B" w:rsidRDefault="00516C5B" w:rsidP="00516C5B">
      <w:pPr>
        <w:keepNext/>
        <w:widowControl w:val="0"/>
        <w:spacing w:after="120" w:line="240" w:lineRule="auto"/>
        <w:jc w:val="center"/>
        <w:outlineLvl w:val="0"/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 xml:space="preserve">KARTA KURSU </w:t>
      </w:r>
    </w:p>
    <w:p w:rsidR="00797D65" w:rsidRPr="00A94D7C" w:rsidRDefault="00797D65" w:rsidP="00797D65">
      <w:pPr>
        <w:keepNext/>
        <w:jc w:val="center"/>
        <w:rPr>
          <w:rStyle w:val="fontstyle01"/>
          <w:rFonts w:ascii="Arial" w:hAnsi="Arial" w:cs="Arial"/>
        </w:rPr>
      </w:pPr>
      <w:r w:rsidRPr="00A94D7C">
        <w:rPr>
          <w:rFonts w:ascii="Arial" w:hAnsi="Arial" w:cs="Arial"/>
          <w:b/>
          <w:bCs/>
        </w:rPr>
        <w:t>realizowanego w module specjalności nauczycielskiej</w:t>
      </w:r>
      <w:r w:rsidRPr="00A94D7C">
        <w:rPr>
          <w:rStyle w:val="fontstyle01"/>
          <w:rFonts w:ascii="Arial" w:hAnsi="Arial" w:cs="Arial"/>
        </w:rPr>
        <w:t xml:space="preserve"> </w:t>
      </w:r>
      <w:r w:rsidRPr="00345AFC">
        <w:rPr>
          <w:rStyle w:val="fontstyle01"/>
          <w:rFonts w:ascii="Arial" w:hAnsi="Arial" w:cs="Arial"/>
        </w:rPr>
        <w:t>z glottodydaktyką polonistyczną</w:t>
      </w:r>
      <w:r w:rsidRPr="00A94D7C">
        <w:rPr>
          <w:rStyle w:val="fontstyle01"/>
          <w:rFonts w:ascii="Arial" w:hAnsi="Arial" w:cs="Arial"/>
        </w:rPr>
        <w:t xml:space="preserve"> </w:t>
      </w:r>
    </w:p>
    <w:p w:rsidR="00797D65" w:rsidRPr="00A94D7C" w:rsidRDefault="00797D65" w:rsidP="00797D65">
      <w:pPr>
        <w:keepNext/>
        <w:jc w:val="center"/>
        <w:rPr>
          <w:rFonts w:ascii="Arial" w:hAnsi="Arial" w:cs="Arial"/>
          <w:b/>
          <w:bCs/>
        </w:rPr>
      </w:pPr>
      <w:r w:rsidRPr="00A94D7C">
        <w:rPr>
          <w:rFonts w:ascii="Arial" w:hAnsi="Arial" w:cs="Arial"/>
          <w:b/>
          <w:bCs/>
        </w:rPr>
        <w:t xml:space="preserve">Filologia polska, studia </w:t>
      </w:r>
      <w:r w:rsidR="004167E0">
        <w:rPr>
          <w:rFonts w:ascii="Arial" w:hAnsi="Arial" w:cs="Arial"/>
          <w:b/>
          <w:bCs/>
        </w:rPr>
        <w:t>nie</w:t>
      </w:r>
      <w:r w:rsidRPr="00A94D7C">
        <w:rPr>
          <w:rFonts w:ascii="Arial" w:hAnsi="Arial" w:cs="Arial"/>
          <w:b/>
          <w:bCs/>
        </w:rPr>
        <w:t>stacjonarne I stopnia 202</w:t>
      </w:r>
      <w:r>
        <w:rPr>
          <w:rFonts w:ascii="Arial" w:hAnsi="Arial" w:cs="Arial"/>
          <w:b/>
          <w:bCs/>
        </w:rPr>
        <w:t>5</w:t>
      </w:r>
      <w:r w:rsidRPr="00A94D7C">
        <w:rPr>
          <w:rFonts w:ascii="Arial" w:hAnsi="Arial" w:cs="Arial"/>
          <w:b/>
          <w:bCs/>
        </w:rPr>
        <w:t>/202</w:t>
      </w:r>
      <w:r>
        <w:rPr>
          <w:rFonts w:ascii="Arial" w:hAnsi="Arial" w:cs="Arial"/>
          <w:b/>
          <w:bCs/>
        </w:rPr>
        <w:t>6</w:t>
      </w:r>
      <w:r w:rsidRPr="00A94D7C">
        <w:rPr>
          <w:rFonts w:ascii="Arial" w:hAnsi="Arial" w:cs="Arial"/>
          <w:b/>
          <w:bCs/>
        </w:rPr>
        <w:t>,</w:t>
      </w:r>
    </w:p>
    <w:p w:rsidR="00797D65" w:rsidRPr="00A94D7C" w:rsidRDefault="00797D65" w:rsidP="00797D65">
      <w:pPr>
        <w:keepNext/>
        <w:jc w:val="center"/>
        <w:rPr>
          <w:rFonts w:ascii="Arial" w:hAnsi="Arial" w:cs="Arial"/>
        </w:rPr>
      </w:pPr>
      <w:r w:rsidRPr="00A94D7C">
        <w:rPr>
          <w:rFonts w:ascii="Arial" w:hAnsi="Arial" w:cs="Arial"/>
          <w:b/>
          <w:bCs/>
        </w:rPr>
        <w:t xml:space="preserve">semestr </w:t>
      </w:r>
      <w:r>
        <w:rPr>
          <w:rFonts w:ascii="Arial" w:hAnsi="Arial" w:cs="Arial"/>
          <w:b/>
          <w:bCs/>
        </w:rPr>
        <w:t>II</w:t>
      </w:r>
    </w:p>
    <w:p w:rsidR="004C5229" w:rsidRDefault="004C5229" w:rsidP="004C5229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14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5"/>
      </w:tblGrid>
      <w:tr w:rsidR="004C5229" w:rsidTr="0024374C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7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Pr="00797D65" w:rsidRDefault="004C5229" w:rsidP="0024374C">
            <w:pPr>
              <w:widowControl w:val="0"/>
              <w:suppressLineNumbers/>
              <w:autoSpaceDE w:val="0"/>
              <w:snapToGrid w:val="0"/>
              <w:spacing w:before="60" w:after="60" w:line="240" w:lineRule="auto"/>
              <w:jc w:val="center"/>
              <w:rPr>
                <w:b/>
                <w:i/>
              </w:rPr>
            </w:pPr>
            <w:r w:rsidRPr="00797D65">
              <w:rPr>
                <w:rFonts w:ascii="Arial" w:eastAsia="Times New Roman" w:hAnsi="Arial" w:cs="Arial"/>
                <w:b/>
                <w:i/>
                <w:lang w:eastAsia="pl-PL"/>
              </w:rPr>
              <w:t>Czytanie kultury regionu</w:t>
            </w:r>
          </w:p>
        </w:tc>
      </w:tr>
      <w:tr w:rsidR="004C5229" w:rsidTr="0024374C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7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8060D0" w:rsidP="0024374C">
            <w:pPr>
              <w:widowControl w:val="0"/>
              <w:suppressLineNumbers/>
              <w:autoSpaceDE w:val="0"/>
              <w:snapToGrid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Reading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regional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culture</w:t>
            </w:r>
            <w:proofErr w:type="spellEnd"/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4C5229" w:rsidTr="0024374C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177B35" w:rsidRDefault="00177B35" w:rsidP="003E7481">
            <w:pPr>
              <w:widowControl w:val="0"/>
              <w:suppressLineNumbers/>
              <w:autoSpaceDE w:val="0"/>
              <w:spacing w:before="57" w:after="0" w:line="240" w:lineRule="auto"/>
              <w:jc w:val="center"/>
            </w:pPr>
            <w:r w:rsidRPr="003862B1">
              <w:rPr>
                <w:rFonts w:ascii="Arial" w:eastAsia="Times New Roman" w:hAnsi="Arial" w:cs="Arial"/>
              </w:rPr>
              <w:t>dr K</w:t>
            </w:r>
            <w:r w:rsidR="00733960" w:rsidRPr="003862B1">
              <w:rPr>
                <w:rFonts w:ascii="Arial" w:eastAsia="Times New Roman" w:hAnsi="Arial" w:cs="Arial"/>
              </w:rPr>
              <w:t xml:space="preserve">atarzyna </w:t>
            </w:r>
            <w:r w:rsidRPr="003862B1">
              <w:rPr>
                <w:rFonts w:ascii="Arial" w:eastAsia="Times New Roman" w:hAnsi="Arial" w:cs="Arial"/>
              </w:rPr>
              <w:t>Pławecka</w:t>
            </w: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4C5229" w:rsidTr="0024374C">
        <w:trPr>
          <w:cantSplit/>
          <w:trHeight w:val="36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pStyle w:val="NormalnyWeb"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Katedra Dydaktyki Literatury </w:t>
            </w:r>
          </w:p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i Języka Polskiego</w:t>
            </w:r>
          </w:p>
        </w:tc>
      </w:tr>
      <w:tr w:rsidR="004C5229" w:rsidTr="0024374C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:rsidTr="0024374C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28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4C5229" w:rsidRDefault="004C5229" w:rsidP="004C5229">
      <w:pPr>
        <w:keepNext/>
        <w:widowControl w:val="0"/>
        <w:spacing w:after="0" w:line="240" w:lineRule="auto"/>
        <w:jc w:val="center"/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</w:p>
    <w:p w:rsidR="004C5229" w:rsidRDefault="004C5229" w:rsidP="004C5229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Opis kursu (cele kształcenia)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4C5229" w:rsidTr="0024374C">
        <w:trPr>
          <w:trHeight w:val="1365"/>
        </w:trPr>
        <w:tc>
          <w:tcPr>
            <w:tcW w:w="96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C5229" w:rsidRDefault="004C5229" w:rsidP="0024374C">
            <w:pPr>
              <w:widowControl w:val="0"/>
              <w:autoSpaceDE w:val="0"/>
              <w:snapToGrid w:val="0"/>
              <w:spacing w:before="113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Celem kursu jest ukształtowanie umiejętności analizowania, interpretowania oraz wartościowania tekstów kultury regionalnej oraz oceny ich przydatności jako treści edukacji polonistycznej, a zwłaszcza: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a) kształcenie umiejętności analizy filologicznej tekstów kultury regionalnej (</w:t>
            </w:r>
            <w:r w:rsidR="00762F88">
              <w:rPr>
                <w:rFonts w:ascii="Arial" w:hAnsi="Arial" w:cs="Arial"/>
              </w:rPr>
              <w:t xml:space="preserve">m.in. </w:t>
            </w:r>
            <w:r>
              <w:rPr>
                <w:rFonts w:ascii="Arial" w:hAnsi="Arial" w:cs="Arial"/>
              </w:rPr>
              <w:t xml:space="preserve">wg reguł metodologii </w:t>
            </w:r>
            <w:r w:rsidR="000A3DE6" w:rsidRPr="003862B1">
              <w:rPr>
                <w:rFonts w:ascii="Arial" w:hAnsi="Arial" w:cs="Arial"/>
              </w:rPr>
              <w:t xml:space="preserve">antropologicznej, </w:t>
            </w:r>
            <w:r w:rsidRPr="003862B1">
              <w:rPr>
                <w:rFonts w:ascii="Arial" w:hAnsi="Arial" w:cs="Arial"/>
              </w:rPr>
              <w:t xml:space="preserve">hermeneutycznej, </w:t>
            </w:r>
            <w:r w:rsidR="000A3DE6" w:rsidRPr="003862B1">
              <w:rPr>
                <w:rFonts w:ascii="Arial" w:hAnsi="Arial" w:cs="Arial"/>
              </w:rPr>
              <w:t>topograficznej</w:t>
            </w:r>
            <w:r w:rsidRPr="003862B1">
              <w:rPr>
                <w:rFonts w:ascii="Arial" w:hAnsi="Arial" w:cs="Arial"/>
              </w:rPr>
              <w:t>);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b) rozwijanie umiejętności klasyfikacji tekstów kultury regionalnej i oceny ich edukacyjnej przydatności;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c) nabywanie umiejętności czytania miasta</w:t>
            </w:r>
            <w:r w:rsidR="00762F88">
              <w:rPr>
                <w:rFonts w:ascii="Arial" w:hAnsi="Arial" w:cs="Arial"/>
              </w:rPr>
              <w:t>/miejsca</w:t>
            </w:r>
            <w:r>
              <w:rPr>
                <w:rFonts w:ascii="Arial" w:hAnsi="Arial" w:cs="Arial"/>
              </w:rPr>
              <w:t xml:space="preserve"> jako tekstu kultury;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hAnsi="Arial" w:cs="Arial"/>
              </w:rPr>
              <w:t>d) doskonalenie umiejętności analizy i interpretacji literatury faktu i dokumentu osobistego;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57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e) kształtowanie umiejętności analizy filologicznej tekstów folklorystycznych.</w:t>
            </w: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02171" w:rsidRPr="003E261F" w:rsidRDefault="00A02171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02171" w:rsidRDefault="00A02171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C45F97" w:rsidRDefault="00C45F97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Efekty uczenia się</w:t>
      </w:r>
    </w:p>
    <w:p w:rsidR="00914DB0" w:rsidRDefault="00914DB0" w:rsidP="004C5229">
      <w:pPr>
        <w:widowControl w:val="0"/>
        <w:autoSpaceDE w:val="0"/>
        <w:spacing w:after="0" w:line="240" w:lineRule="auto"/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4C5229" w:rsidTr="0024374C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:rsidTr="0024374C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C5229" w:rsidRDefault="004C5229" w:rsidP="0024374C">
            <w:pPr>
              <w:widowControl w:val="0"/>
              <w:autoSpaceDE w:val="0"/>
              <w:spacing w:before="113"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W01: Ma świadomość roli rodzimego środowiska             i kultury regionalnej w procesie kształtowania tożsamości oraz postaw uczniów.</w:t>
            </w:r>
          </w:p>
          <w:p w:rsidR="004C5229" w:rsidRDefault="004C5229" w:rsidP="0024374C">
            <w:pPr>
              <w:widowControl w:val="0"/>
              <w:autoSpaceDE w:val="0"/>
              <w:spacing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W02: Zna dziedzictwo kulturowe i współczesne życie kulturalne własnego regionu oraz instytucje                        i placówki zajmujące się ochroną, pielęgnowaniem              i rozwijaniem kultury regionu.</w:t>
            </w:r>
          </w:p>
          <w:p w:rsidR="004C5229" w:rsidRDefault="004C5229" w:rsidP="0024374C">
            <w:pPr>
              <w:widowControl w:val="0"/>
              <w:autoSpaceDE w:val="0"/>
              <w:spacing w:after="113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W03: Zna kryteria klasyfikacji kultury regionalnej; pojęcia </w:t>
            </w:r>
            <w:r w:rsidRPr="00611496">
              <w:rPr>
                <w:rFonts w:ascii="Arial" w:eastAsia="Times New Roman" w:hAnsi="Arial" w:cs="Arial"/>
                <w:lang w:eastAsia="pl-PL"/>
              </w:rPr>
              <w:t>literatura regionalna i literatura o regionie</w:t>
            </w:r>
            <w:r>
              <w:rPr>
                <w:rFonts w:ascii="Arial" w:eastAsia="Times New Roman" w:hAnsi="Arial" w:cs="Arial"/>
                <w:lang w:eastAsia="pl-PL"/>
              </w:rPr>
              <w:t>;</w:t>
            </w:r>
            <w:r>
              <w:rPr>
                <w:rFonts w:ascii="Arial" w:eastAsia="Times New Roman" w:hAnsi="Arial" w:cs="Arial"/>
                <w:i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 xml:space="preserve">ma wiedzę na temat literackich reprezentacji doświadczenia obecnych w literaturze. </w:t>
            </w:r>
          </w:p>
          <w:p w:rsidR="004C5229" w:rsidRDefault="004C5229" w:rsidP="001D40CF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W04: Zna reguły projektowania zajęć poświęconych czytaniu mi</w:t>
            </w:r>
            <w:r w:rsidR="001D40CF">
              <w:rPr>
                <w:rFonts w:ascii="Arial" w:eastAsia="Times New Roman" w:hAnsi="Arial" w:cs="Arial"/>
                <w:lang w:eastAsia="pl-PL"/>
              </w:rPr>
              <w:t>ejsca</w:t>
            </w:r>
            <w:r>
              <w:rPr>
                <w:rFonts w:ascii="Arial" w:eastAsia="Times New Roman" w:hAnsi="Arial" w:cs="Arial"/>
                <w:lang w:eastAsia="pl-PL"/>
              </w:rPr>
              <w:t xml:space="preserve"> zgodnie z założeniami poetyki doświadczenia. 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D.1/E.1.W2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D.1/E.1.W3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D.1/E.1.W4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D.1/E.1.W5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D.1/E.1.W6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D.1/E.1.W8</w:t>
            </w:r>
          </w:p>
          <w:p w:rsidR="001D40CF" w:rsidRDefault="001D40CF" w:rsidP="001D40CF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D.1/E.1.W9</w:t>
            </w:r>
          </w:p>
          <w:p w:rsidR="002F00C0" w:rsidRDefault="002F00C0" w:rsidP="002F00C0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D.1/E.1.W13</w:t>
            </w:r>
          </w:p>
          <w:p w:rsidR="001D40CF" w:rsidRDefault="001D40CF" w:rsidP="0024374C">
            <w:pPr>
              <w:widowControl w:val="0"/>
              <w:autoSpaceDE w:val="0"/>
              <w:spacing w:before="113"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1D40CF" w:rsidRDefault="001D40CF" w:rsidP="0024374C">
            <w:pPr>
              <w:widowControl w:val="0"/>
              <w:autoSpaceDE w:val="0"/>
              <w:spacing w:before="113"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before="113"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0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4C5229" w:rsidTr="0024374C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:rsidTr="0024374C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C5229" w:rsidRDefault="004C5229" w:rsidP="0024374C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U01: Potrafi dokonać mapowania określonego obszaru kulturowego (tu: własnego regionu), uwzględniając w tym działaniu determinanty             i charakterystyczne cechy kultury regionu oraz świadectwa przenikania do niej innych, obcych elementów; umie analizować, interpretować                     i wartościować charakterystyczne typy kultury region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alnej.</w:t>
            </w:r>
          </w:p>
          <w:p w:rsidR="004C5229" w:rsidRDefault="004C5229" w:rsidP="0024374C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U02: Potrafi nawiązać współpracę z instytucjami                     i placówkami kulturalno-oświatowymi w regionie: regionalnymi </w:t>
            </w:r>
            <w:r w:rsidR="00611496">
              <w:rPr>
                <w:rFonts w:ascii="Arial" w:eastAsia="Times New Roman" w:hAnsi="Arial" w:cs="Arial"/>
                <w:lang w:eastAsia="pl-PL"/>
              </w:rPr>
              <w:t>twórcami i animatorami kultury.</w:t>
            </w:r>
          </w:p>
          <w:p w:rsidR="00455D77" w:rsidRDefault="004C5229" w:rsidP="00455D77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U03: Umie sporządzić rozkład materiału z zakresu polonistycznej edukacji regionalnej w szkole podstawowej oraz zgromadzić odpowiednie materiały</w:t>
            </w:r>
            <w:r w:rsidR="00F305C0">
              <w:rPr>
                <w:rFonts w:ascii="Arial" w:eastAsia="Times New Roman" w:hAnsi="Arial" w:cs="Arial"/>
                <w:lang w:eastAsia="pl-PL"/>
              </w:rPr>
              <w:t>; w</w:t>
            </w:r>
            <w:r w:rsidR="00455D77">
              <w:rPr>
                <w:rFonts w:ascii="Arial" w:eastAsia="Times New Roman" w:hAnsi="Arial" w:cs="Arial"/>
                <w:lang w:eastAsia="pl-PL"/>
              </w:rPr>
              <w:t>ykorzyst</w:t>
            </w:r>
            <w:r w:rsidR="00F305C0">
              <w:rPr>
                <w:rFonts w:ascii="Arial" w:eastAsia="Times New Roman" w:hAnsi="Arial" w:cs="Arial"/>
                <w:lang w:eastAsia="pl-PL"/>
              </w:rPr>
              <w:t>uje</w:t>
            </w:r>
            <w:r w:rsidR="00455D77">
              <w:rPr>
                <w:rFonts w:ascii="Arial" w:eastAsia="Times New Roman" w:hAnsi="Arial" w:cs="Arial"/>
                <w:lang w:eastAsia="pl-PL"/>
              </w:rPr>
              <w:t xml:space="preserve"> najnowsz</w:t>
            </w:r>
            <w:r w:rsidR="00F305C0">
              <w:rPr>
                <w:rFonts w:ascii="Arial" w:eastAsia="Times New Roman" w:hAnsi="Arial" w:cs="Arial"/>
                <w:lang w:eastAsia="pl-PL"/>
              </w:rPr>
              <w:t>e środki dydaktyczne</w:t>
            </w:r>
            <w:r w:rsidR="00F52940">
              <w:rPr>
                <w:rFonts w:ascii="Arial" w:eastAsia="Times New Roman" w:hAnsi="Arial" w:cs="Arial"/>
                <w:lang w:eastAsia="pl-PL"/>
              </w:rPr>
              <w:t xml:space="preserve">, w tym także </w:t>
            </w:r>
            <w:r w:rsidR="00455D77">
              <w:rPr>
                <w:rFonts w:ascii="Arial" w:eastAsia="Times New Roman" w:hAnsi="Arial" w:cs="Arial"/>
                <w:lang w:eastAsia="pl-PL"/>
              </w:rPr>
              <w:t>technolog</w:t>
            </w:r>
            <w:r w:rsidR="00F305C0">
              <w:rPr>
                <w:rFonts w:ascii="Arial" w:eastAsia="Times New Roman" w:hAnsi="Arial" w:cs="Arial"/>
                <w:lang w:eastAsia="pl-PL"/>
              </w:rPr>
              <w:t xml:space="preserve">ie  </w:t>
            </w:r>
            <w:r w:rsidR="00AF1824">
              <w:rPr>
                <w:rFonts w:ascii="Arial" w:eastAsia="Times New Roman" w:hAnsi="Arial" w:cs="Arial"/>
                <w:lang w:eastAsia="pl-PL"/>
              </w:rPr>
              <w:t>informacyjno-komunikacyjne</w:t>
            </w:r>
            <w:r w:rsidR="00611496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4C5229" w:rsidRDefault="004C5229" w:rsidP="00455D77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3CE5" w:rsidRDefault="00783CE5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D.1/E.1.U1</w:t>
            </w:r>
          </w:p>
          <w:p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D.1/E.1.U3</w:t>
            </w:r>
          </w:p>
          <w:p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D.1/E.1.U4</w:t>
            </w:r>
          </w:p>
          <w:p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D.1/E.1.U6</w:t>
            </w:r>
          </w:p>
          <w:p w:rsidR="00917E58" w:rsidRDefault="00917E58" w:rsidP="00917E58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D.1/E.1.U7</w:t>
            </w: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</w:pP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119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C5229" w:rsidRDefault="004C5229" w:rsidP="0024374C">
            <w:pPr>
              <w:widowControl w:val="0"/>
              <w:autoSpaceDE w:val="0"/>
              <w:snapToGrid w:val="0"/>
              <w:spacing w:before="113" w:after="57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4C5229" w:rsidTr="0024374C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4C5229" w:rsidTr="0024374C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A375A2" w:rsidRDefault="00A375A2" w:rsidP="00A375A2">
            <w:pPr>
              <w:widowControl w:val="0"/>
              <w:autoSpaceDE w:val="0"/>
              <w:spacing w:before="57" w:after="57" w:line="240" w:lineRule="auto"/>
              <w:ind w:left="57" w:right="57"/>
              <w:jc w:val="both"/>
            </w:pPr>
            <w:r w:rsidRPr="00A375A2">
              <w:rPr>
                <w:rFonts w:ascii="Arial" w:eastAsia="Times New Roman" w:hAnsi="Arial" w:cs="Arial"/>
                <w:bCs/>
                <w:lang w:eastAsia="pl-PL"/>
              </w:rPr>
              <w:t>K01: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Pr="00A375A2">
              <w:rPr>
                <w:rFonts w:ascii="Arial" w:eastAsia="Times New Roman" w:hAnsi="Arial" w:cs="Arial"/>
                <w:bCs/>
                <w:lang w:eastAsia="pl-PL"/>
              </w:rPr>
              <w:t>M</w:t>
            </w:r>
            <w:r w:rsidRPr="00A375A2">
              <w:rPr>
                <w:rFonts w:ascii="Arial" w:eastAsia="Times New Roman" w:hAnsi="Arial" w:cs="Arial"/>
                <w:lang w:eastAsia="pl-PL"/>
              </w:rPr>
              <w:t xml:space="preserve">a </w:t>
            </w:r>
            <w:r>
              <w:rPr>
                <w:rFonts w:ascii="Arial" w:eastAsia="Times New Roman" w:hAnsi="Arial" w:cs="Arial"/>
                <w:lang w:eastAsia="pl-PL"/>
              </w:rPr>
              <w:t>świadomość poziomu własnej wiedzy                  i umiejętności oraz rozumie potrzebę kształcenia się przez całe życie</w:t>
            </w:r>
          </w:p>
          <w:p w:rsidR="00A375A2" w:rsidRDefault="004C5229" w:rsidP="00A375A2">
            <w:pPr>
              <w:widowControl w:val="0"/>
              <w:autoSpaceDE w:val="0"/>
              <w:spacing w:before="57" w:after="57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K0</w:t>
            </w:r>
            <w:r w:rsidR="00A375A2">
              <w:rPr>
                <w:rFonts w:ascii="Arial" w:eastAsia="Times New Roman" w:hAnsi="Arial" w:cs="Arial"/>
                <w:lang w:eastAsia="pl-PL"/>
              </w:rPr>
              <w:t>2</w:t>
            </w:r>
            <w:r>
              <w:rPr>
                <w:rFonts w:ascii="Arial" w:eastAsia="Times New Roman" w:hAnsi="Arial" w:cs="Arial"/>
                <w:lang w:eastAsia="pl-PL"/>
              </w:rPr>
              <w:t>: Ma ukształtowaną postawę wrażliwości                i odpowiedzialności za trwałość d</w:t>
            </w:r>
            <w:r w:rsidR="00701291">
              <w:rPr>
                <w:rFonts w:ascii="Arial" w:eastAsia="Times New Roman" w:hAnsi="Arial" w:cs="Arial"/>
                <w:lang w:eastAsia="pl-PL"/>
              </w:rPr>
              <w:t>ziedzictwa kulturowego regionu</w:t>
            </w:r>
            <w:r w:rsidR="00A375A2">
              <w:rPr>
                <w:rFonts w:ascii="Arial" w:eastAsia="Times New Roman" w:hAnsi="Arial" w:cs="Arial"/>
                <w:lang w:eastAsia="pl-PL"/>
              </w:rPr>
              <w:t>, kraju, Europy</w:t>
            </w:r>
          </w:p>
          <w:p w:rsidR="00A375A2" w:rsidRDefault="00A375A2" w:rsidP="00A375A2">
            <w:pPr>
              <w:widowControl w:val="0"/>
              <w:autoSpaceDE w:val="0"/>
              <w:spacing w:before="113" w:after="113" w:line="240" w:lineRule="auto"/>
              <w:ind w:left="57" w:right="57"/>
              <w:jc w:val="both"/>
            </w:pPr>
            <w:r w:rsidRPr="00A375A2">
              <w:rPr>
                <w:rFonts w:ascii="Arial" w:eastAsia="Times New Roman" w:hAnsi="Arial" w:cs="Arial"/>
                <w:bCs/>
                <w:lang w:eastAsia="pl-PL"/>
              </w:rPr>
              <w:t>K03:</w:t>
            </w:r>
            <w:r>
              <w:rPr>
                <w:rFonts w:ascii="Arial" w:eastAsia="Times New Roman" w:hAnsi="Arial" w:cs="Arial"/>
                <w:lang w:eastAsia="pl-PL"/>
              </w:rPr>
              <w:t xml:space="preserve"> potrafi pracować w grupie oraz określać indywidualne i grupowe cele działania; aktywnie uczestniczy w życiu społecznym i kulturalnym</w:t>
            </w:r>
          </w:p>
          <w:p w:rsidR="004C5229" w:rsidRDefault="004C5229" w:rsidP="00AE0B44">
            <w:pPr>
              <w:widowControl w:val="0"/>
              <w:autoSpaceDE w:val="0"/>
              <w:spacing w:after="113" w:line="240" w:lineRule="auto"/>
              <w:ind w:left="57" w:right="57"/>
              <w:jc w:val="both"/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E0FEA" w:rsidRDefault="004E0FEA" w:rsidP="004E0FEA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</w:p>
          <w:p w:rsidR="004E0FEA" w:rsidRDefault="004E0FEA" w:rsidP="004E0FEA">
            <w:pPr>
              <w:widowControl w:val="0"/>
              <w:autoSpaceDE w:val="0"/>
              <w:spacing w:after="0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D.1/E.1.K2</w:t>
            </w:r>
          </w:p>
          <w:p w:rsidR="004E0FEA" w:rsidRDefault="00430CE8" w:rsidP="004E0FEA">
            <w:pPr>
              <w:widowControl w:val="0"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D.1/E.1.K6</w:t>
            </w:r>
          </w:p>
          <w:p w:rsidR="004C5229" w:rsidRDefault="00430CE8" w:rsidP="004E0FEA">
            <w:pPr>
              <w:widowControl w:val="0"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D.1/E.1.K7</w:t>
            </w: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4C5229" w:rsidTr="0024374C">
        <w:trPr>
          <w:cantSplit/>
          <w:trHeight w:hRule="exact" w:val="424"/>
        </w:trPr>
        <w:tc>
          <w:tcPr>
            <w:tcW w:w="966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ind w:left="45" w:right="137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4C5229" w:rsidTr="0024374C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4C5229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3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5229" w:rsidRDefault="00CE697D" w:rsidP="00CE697D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C5229" w:rsidTr="002437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Opis metod prowadzenia zajęć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:rsidTr="0024374C">
        <w:trPr>
          <w:trHeight w:val="790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C5229" w:rsidRDefault="004C5229" w:rsidP="0034712C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metoda analizy dokumentacyjnej, metoda analizy i twórczego naśladowania wzorów</w:t>
            </w:r>
            <w:r w:rsidRPr="00F124FB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4712C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F124FB">
              <w:rPr>
                <w:rFonts w:ascii="Arial" w:eastAsia="Times New Roman" w:hAnsi="Arial" w:cs="Arial"/>
                <w:lang w:eastAsia="pl-PL"/>
              </w:rPr>
              <w:t>metod</w:t>
            </w:r>
            <w:r w:rsidR="0034712C">
              <w:rPr>
                <w:rFonts w:ascii="Arial" w:eastAsia="Times New Roman" w:hAnsi="Arial" w:cs="Arial"/>
                <w:lang w:eastAsia="pl-PL"/>
              </w:rPr>
              <w:t>y</w:t>
            </w:r>
            <w:r w:rsidRPr="00F124FB">
              <w:rPr>
                <w:rFonts w:ascii="Arial" w:eastAsia="Times New Roman" w:hAnsi="Arial" w:cs="Arial"/>
                <w:lang w:eastAsia="pl-PL"/>
              </w:rPr>
              <w:t xml:space="preserve"> projektu</w:t>
            </w:r>
            <w:r w:rsidR="0051096D" w:rsidRPr="00F124FB">
              <w:rPr>
                <w:rFonts w:ascii="Arial" w:eastAsia="Times New Roman" w:hAnsi="Arial" w:cs="Arial"/>
                <w:lang w:eastAsia="pl-PL"/>
              </w:rPr>
              <w:t xml:space="preserve"> z wykorzystaniem materiałów multimedialnych</w:t>
            </w:r>
            <w:r w:rsidR="00A115A0">
              <w:rPr>
                <w:rFonts w:ascii="Arial" w:eastAsia="Times New Roman" w:hAnsi="Arial" w:cs="Arial"/>
                <w:lang w:eastAsia="pl-PL"/>
              </w:rPr>
              <w:t>, metoda dyskusji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</w:tr>
    </w:tbl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suppressLineNumbers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Formy sprawdzania efektów uczenia się</w:t>
      </w:r>
    </w:p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4C5229" w:rsidTr="0024374C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C0C0C0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</w:tr>
      <w:tr w:rsidR="004C5229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W04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CC78E8">
            <w:pPr>
              <w:widowControl w:val="0"/>
              <w:autoSpaceDE w:val="0"/>
              <w:spacing w:after="0" w:line="240" w:lineRule="auto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 w:rsidRPr="00371D74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B7629E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x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601F9C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4C5229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4C5229" w:rsidRPr="00371D74" w:rsidRDefault="004C5229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94F6A" w:rsidTr="0024374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A94F6A" w:rsidRDefault="00A94F6A" w:rsidP="002437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Pr="00371D74" w:rsidRDefault="00371D74" w:rsidP="0024374C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71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A94F6A" w:rsidRPr="00371D74" w:rsidRDefault="00A94F6A" w:rsidP="0024374C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4C5229" w:rsidTr="0024374C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Kryteria oceny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4C5229" w:rsidRDefault="00A115A0" w:rsidP="003862B1">
            <w:pPr>
              <w:widowControl w:val="0"/>
              <w:suppressLineNumbers/>
              <w:autoSpaceDE w:val="0"/>
              <w:spacing w:before="113" w:after="113" w:line="240" w:lineRule="auto"/>
              <w:ind w:left="57" w:right="57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Przygotowanie do zajęć; a</w:t>
            </w:r>
            <w:r w:rsidR="004C5229">
              <w:rPr>
                <w:rFonts w:ascii="Arial" w:eastAsia="Times New Roman" w:hAnsi="Arial" w:cs="Arial"/>
                <w:lang w:eastAsia="pl-PL"/>
              </w:rPr>
              <w:t>ktywny udział w zajęciach</w:t>
            </w:r>
            <w:r>
              <w:rPr>
                <w:rFonts w:ascii="Arial" w:eastAsia="Times New Roman" w:hAnsi="Arial" w:cs="Arial"/>
                <w:lang w:eastAsia="pl-PL"/>
              </w:rPr>
              <w:t xml:space="preserve"> i dyskusji</w:t>
            </w:r>
            <w:r w:rsidR="00351FE8">
              <w:rPr>
                <w:rFonts w:ascii="Arial" w:eastAsia="Times New Roman" w:hAnsi="Arial" w:cs="Arial"/>
                <w:lang w:eastAsia="pl-PL"/>
              </w:rPr>
              <w:t>;</w:t>
            </w:r>
            <w:r w:rsidR="004C522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862B1">
              <w:rPr>
                <w:rFonts w:ascii="Arial" w:eastAsia="Times New Roman" w:hAnsi="Arial" w:cs="Arial"/>
                <w:lang w:eastAsia="pl-PL"/>
              </w:rPr>
              <w:t>samodzielnie opracowan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ofert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kulturow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(</w:t>
            </w:r>
            <w:r w:rsidR="003862B1">
              <w:rPr>
                <w:rFonts w:ascii="Arial" w:eastAsia="Times New Roman" w:hAnsi="Arial" w:cs="Arial"/>
                <w:lang w:eastAsia="pl-PL"/>
              </w:rPr>
              <w:t>dziedzictwo literacko-kulturowe</w:t>
            </w:r>
            <w:r>
              <w:rPr>
                <w:rFonts w:ascii="Arial" w:eastAsia="Times New Roman" w:hAnsi="Arial" w:cs="Arial"/>
                <w:lang w:eastAsia="pl-PL"/>
              </w:rPr>
              <w:t>)</w:t>
            </w:r>
            <w:r w:rsidR="003862B1">
              <w:rPr>
                <w:rFonts w:ascii="Arial" w:eastAsia="Times New Roman" w:hAnsi="Arial" w:cs="Arial"/>
                <w:lang w:eastAsia="pl-PL"/>
              </w:rPr>
              <w:t xml:space="preserve"> wybranego regionu</w:t>
            </w:r>
            <w:r>
              <w:rPr>
                <w:rFonts w:ascii="Arial" w:eastAsia="Times New Roman" w:hAnsi="Arial" w:cs="Arial"/>
                <w:lang w:eastAsia="pl-PL"/>
              </w:rPr>
              <w:t xml:space="preserve"> - prezentacja multimedialna</w:t>
            </w:r>
            <w:r w:rsidR="003862B1">
              <w:rPr>
                <w:rFonts w:ascii="Arial" w:eastAsia="Times New Roman" w:hAnsi="Arial" w:cs="Arial"/>
                <w:lang w:eastAsia="pl-PL"/>
              </w:rPr>
              <w:t>; orient</w:t>
            </w:r>
            <w:r w:rsidR="004C5229">
              <w:rPr>
                <w:rFonts w:ascii="Arial" w:eastAsia="Times New Roman" w:hAnsi="Arial" w:cs="Arial"/>
                <w:lang w:eastAsia="pl-PL"/>
              </w:rPr>
              <w:t>acja w kulturze własnego regionu</w:t>
            </w:r>
            <w:r w:rsidR="003862B1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A115A0" w:rsidRDefault="00A115A0" w:rsidP="00A115A0">
            <w:pPr>
              <w:widowControl w:val="0"/>
              <w:suppressLineNumbers/>
              <w:autoSpaceDE w:val="0"/>
              <w:spacing w:before="113" w:after="113" w:line="240" w:lineRule="auto"/>
              <w:ind w:left="57" w:right="57"/>
              <w:jc w:val="both"/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4C5229" w:rsidTr="0024374C">
        <w:trPr>
          <w:trHeight w:val="40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widowControl w:val="0"/>
              <w:spacing w:before="113" w:after="113" w:line="240" w:lineRule="auto"/>
              <w:ind w:left="57" w:right="57"/>
              <w:jc w:val="center"/>
            </w:pPr>
            <w:r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4C5229" w:rsidRDefault="00FB27B6" w:rsidP="0024374C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  <w:rPr>
                <w:rFonts w:ascii="Arial" w:eastAsia="Times New Roman" w:hAnsi="Arial" w:cs="Arial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>Kurs kończy się zaliczeniem</w:t>
            </w:r>
            <w:r w:rsidR="00B40073">
              <w:rPr>
                <w:rFonts w:ascii="Arial" w:eastAsia="Times New Roman" w:hAnsi="Arial" w:cs="Arial"/>
                <w:szCs w:val="16"/>
                <w:lang w:eastAsia="pl-PL"/>
              </w:rPr>
              <w:t xml:space="preserve"> z oceną.</w:t>
            </w:r>
          </w:p>
          <w:p w:rsidR="00622595" w:rsidRDefault="00622595" w:rsidP="003D5CBA">
            <w:pPr>
              <w:widowControl w:val="0"/>
              <w:suppressLineNumbers/>
              <w:autoSpaceDE w:val="0"/>
              <w:snapToGrid w:val="0"/>
              <w:spacing w:before="113" w:after="113" w:line="240" w:lineRule="auto"/>
              <w:ind w:left="57" w:right="57"/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Treści merytoryczne (wykaz tematów)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:rsidTr="0024374C">
        <w:trPr>
          <w:trHeight w:val="1136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Cele ogólne i szczegółowe polonistycznej edukacji regionalnej.</w:t>
            </w:r>
          </w:p>
          <w:p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 xml:space="preserve">Zadania edukacji regionalnej w świetle dokumentów MEN oraz najnowszych publikacji dydaktyczno-regionalnych. Ich obecność na lekcjach kulturowo-literackich i kulturowo-językowych w klasach IV-VIII szkoły podstawowej (rozkład materiału uwzględniający zagadnienia regionalne wpisane w proces kształcenia polonistycznego). </w:t>
            </w:r>
          </w:p>
          <w:p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Mapowanie konkretnego obszaru kulturowego – próba ustalenia, co determinuje i wyróżnia kulturę danego regionu, z uwzględnieniem zarówno elementów kultury rdzennej, jak i obcej oraz świadectw przenikania / mieszania się elementów różnych kultur.</w:t>
            </w:r>
          </w:p>
          <w:p w:rsidR="004C5229" w:rsidRDefault="004C5229" w:rsidP="0024374C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hAnsi="Arial" w:cs="Arial"/>
              </w:rPr>
              <w:t>Klasyfikacja te</w:t>
            </w:r>
            <w:r w:rsidR="00FB27B6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stów kultury regionu; miasto i folklor jako teksty kultury.</w:t>
            </w:r>
          </w:p>
          <w:p w:rsidR="004C5229" w:rsidRDefault="00B41A65" w:rsidP="00B41A65">
            <w:pPr>
              <w:widowControl w:val="0"/>
              <w:numPr>
                <w:ilvl w:val="0"/>
                <w:numId w:val="2"/>
              </w:numPr>
              <w:autoSpaceDE w:val="0"/>
              <w:snapToGrid w:val="0"/>
              <w:spacing w:before="57" w:after="57" w:line="240" w:lineRule="auto"/>
              <w:ind w:right="113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Rola l</w:t>
            </w:r>
            <w:r w:rsidR="004C5229">
              <w:rPr>
                <w:rFonts w:ascii="Arial" w:eastAsia="Times New Roman" w:hAnsi="Arial" w:cs="Arial"/>
                <w:lang w:eastAsia="pl-PL"/>
              </w:rPr>
              <w:t>iteratur</w:t>
            </w:r>
            <w:r>
              <w:rPr>
                <w:rFonts w:ascii="Arial" w:eastAsia="Times New Roman" w:hAnsi="Arial" w:cs="Arial"/>
                <w:lang w:eastAsia="pl-PL"/>
              </w:rPr>
              <w:t>y</w:t>
            </w:r>
            <w:r w:rsidR="004C5229">
              <w:rPr>
                <w:rFonts w:ascii="Arial" w:eastAsia="Times New Roman" w:hAnsi="Arial" w:cs="Arial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lang w:eastAsia="pl-PL"/>
              </w:rPr>
              <w:t>kultury lokalnej w kształtowaniu poczucia tożsamości człowieka oraz  jej wpływu na odkrywanie świata wartości życia kulturalnego i dziedzictwa kulturowego własnego regionu.</w:t>
            </w: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Wykaz literatury podstawowej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:rsidRPr="00474240" w:rsidTr="0024374C">
        <w:trPr>
          <w:trHeight w:val="1098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0188F" w:rsidRDefault="0010188F" w:rsidP="002E045D">
            <w:pPr>
              <w:widowControl w:val="0"/>
              <w:numPr>
                <w:ilvl w:val="0"/>
                <w:numId w:val="3"/>
              </w:numPr>
              <w:suppressAutoHyphens w:val="0"/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10188F">
              <w:rPr>
                <w:rFonts w:ascii="Arial" w:hAnsi="Arial" w:cs="Arial"/>
              </w:rPr>
              <w:t>Aktualnie obowiązująca w szkole podstawowej (klasy IV-VIII) podstawa programowa nauczania języka polskiego.</w:t>
            </w:r>
          </w:p>
          <w:p w:rsidR="00711009" w:rsidRPr="0010188F" w:rsidRDefault="00711009" w:rsidP="002E045D">
            <w:pPr>
              <w:widowControl w:val="0"/>
              <w:numPr>
                <w:ilvl w:val="0"/>
                <w:numId w:val="3"/>
              </w:numPr>
              <w:suppressAutoHyphens w:val="0"/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Brzezińska A. I., </w:t>
            </w:r>
            <w:r w:rsidRPr="00711009">
              <w:rPr>
                <w:rFonts w:ascii="Arial" w:hAnsi="Arial" w:cs="Arial"/>
                <w:i/>
              </w:rPr>
              <w:t xml:space="preserve">Dzieciństwo i dorastanie: korzenie tożsamości osobistej i społecznej, </w:t>
            </w:r>
            <w:r w:rsidRPr="00711009">
              <w:rPr>
                <w:rFonts w:ascii="Arial" w:hAnsi="Arial" w:cs="Arial"/>
              </w:rPr>
              <w:t>[w:]</w:t>
            </w:r>
            <w:r w:rsidRPr="00711009">
              <w:rPr>
                <w:rFonts w:ascii="Arial" w:hAnsi="Arial" w:cs="Arial"/>
                <w:i/>
              </w:rPr>
              <w:t xml:space="preserve"> Edukacja regionalna</w:t>
            </w:r>
            <w:r>
              <w:rPr>
                <w:rFonts w:ascii="Arial" w:hAnsi="Arial" w:cs="Arial"/>
              </w:rPr>
              <w:t xml:space="preserve">, red. A. W. Brzezińska, A. </w:t>
            </w:r>
            <w:proofErr w:type="spellStart"/>
            <w:r>
              <w:rPr>
                <w:rFonts w:ascii="Arial" w:hAnsi="Arial" w:cs="Arial"/>
              </w:rPr>
              <w:t>Hulewska</w:t>
            </w:r>
            <w:proofErr w:type="spellEnd"/>
            <w:r>
              <w:rPr>
                <w:rFonts w:ascii="Arial" w:hAnsi="Arial" w:cs="Arial"/>
              </w:rPr>
              <w:t xml:space="preserve">, J. Słomska, Warszawa 2006, s. 47-77. </w:t>
            </w:r>
          </w:p>
          <w:p w:rsidR="004C5229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>MEN,</w:t>
            </w:r>
            <w:r w:rsidRPr="004522B3">
              <w:rPr>
                <w:rFonts w:ascii="Arial" w:hAnsi="Arial" w:cs="Arial"/>
                <w:i/>
              </w:rPr>
              <w:t xml:space="preserve"> Dziedzictwo kulturowe w regionie. Założenia programowe</w:t>
            </w:r>
            <w:r w:rsidRPr="004522B3">
              <w:rPr>
                <w:rFonts w:ascii="Arial" w:hAnsi="Arial" w:cs="Arial"/>
              </w:rPr>
              <w:t xml:space="preserve">, [w:] </w:t>
            </w:r>
            <w:r w:rsidRPr="004522B3">
              <w:rPr>
                <w:rFonts w:ascii="Arial" w:hAnsi="Arial" w:cs="Arial"/>
                <w:i/>
              </w:rPr>
              <w:t>Edukacja regionalna. Dziedzictwo kulturowe w zreformowanej szkole</w:t>
            </w:r>
            <w:r w:rsidRPr="004522B3">
              <w:rPr>
                <w:rFonts w:ascii="Arial" w:hAnsi="Arial" w:cs="Arial"/>
              </w:rPr>
              <w:t>, red. S. Bednarek, Wrocław 1998, s. 11-22.</w:t>
            </w:r>
          </w:p>
          <w:p w:rsidR="009E72D2" w:rsidRPr="009E72D2" w:rsidRDefault="009E72D2" w:rsidP="002E045D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t xml:space="preserve"> </w:t>
            </w:r>
            <w:r w:rsidRPr="009E72D2">
              <w:rPr>
                <w:rFonts w:ascii="Arial" w:hAnsi="Arial" w:cs="Arial"/>
              </w:rPr>
              <w:t>Budrewicz</w:t>
            </w:r>
            <w:r w:rsidR="009E02D5">
              <w:rPr>
                <w:rFonts w:ascii="Arial" w:hAnsi="Arial" w:cs="Arial"/>
              </w:rPr>
              <w:t xml:space="preserve"> Z.</w:t>
            </w:r>
            <w:r w:rsidRPr="009E72D2">
              <w:rPr>
                <w:rFonts w:ascii="Arial" w:hAnsi="Arial" w:cs="Arial"/>
              </w:rPr>
              <w:t xml:space="preserve">, </w:t>
            </w:r>
            <w:r w:rsidRPr="009E72D2">
              <w:rPr>
                <w:rFonts w:ascii="Arial" w:hAnsi="Arial" w:cs="Arial"/>
                <w:i/>
                <w:iCs/>
              </w:rPr>
              <w:t>Kulturowe dziedzictwo „małych ojczyzn” w dydaktyce polonistycznej</w:t>
            </w:r>
            <w:r w:rsidRPr="009E72D2">
              <w:rPr>
                <w:rFonts w:ascii="Arial" w:hAnsi="Arial" w:cs="Arial"/>
              </w:rPr>
              <w:t>, „Polonistyka”1998, nr 5, s. 272-276.</w:t>
            </w:r>
          </w:p>
          <w:p w:rsidR="004C5229" w:rsidRPr="004522B3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 xml:space="preserve">Kossakowska-Jarosz K., </w:t>
            </w:r>
            <w:r w:rsidRPr="004522B3">
              <w:rPr>
                <w:rFonts w:ascii="Arial" w:hAnsi="Arial" w:cs="Arial"/>
                <w:i/>
              </w:rPr>
              <w:t>O założeniach, problemach i pułapkach kształcenia regionalnego</w:t>
            </w:r>
            <w:r w:rsidRPr="004522B3">
              <w:rPr>
                <w:rFonts w:ascii="Arial" w:hAnsi="Arial" w:cs="Arial"/>
              </w:rPr>
              <w:t>, „Nowa Polszczyzna” 2006, nr 2, s. 13-22.</w:t>
            </w:r>
          </w:p>
          <w:p w:rsidR="00CC0737" w:rsidRDefault="00CC0737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Nikitorowicz</w:t>
            </w:r>
            <w:proofErr w:type="spellEnd"/>
            <w:r>
              <w:rPr>
                <w:rFonts w:ascii="Arial" w:hAnsi="Arial" w:cs="Arial"/>
              </w:rPr>
              <w:t xml:space="preserve"> J., </w:t>
            </w:r>
            <w:r w:rsidRPr="00CC0737">
              <w:rPr>
                <w:rFonts w:ascii="Arial" w:hAnsi="Arial" w:cs="Arial"/>
                <w:i/>
              </w:rPr>
              <w:t xml:space="preserve">Edukacja kultywująca dziedzictwo przodków, </w:t>
            </w:r>
            <w:r w:rsidRPr="0009292D">
              <w:rPr>
                <w:rFonts w:ascii="Arial" w:hAnsi="Arial" w:cs="Arial"/>
              </w:rPr>
              <w:t>[w:]</w:t>
            </w:r>
            <w:r w:rsidRPr="00CC0737">
              <w:rPr>
                <w:rFonts w:ascii="Arial" w:hAnsi="Arial" w:cs="Arial"/>
                <w:i/>
              </w:rPr>
              <w:t xml:space="preserve"> tenże, Edukacja regionalna i międzykulturowa,</w:t>
            </w:r>
            <w:r>
              <w:rPr>
                <w:rFonts w:ascii="Arial" w:hAnsi="Arial" w:cs="Arial"/>
              </w:rPr>
              <w:t xml:space="preserve"> Warszawa 2009, s. 226-239. </w:t>
            </w:r>
          </w:p>
          <w:p w:rsidR="004C5229" w:rsidRPr="004522B3" w:rsidRDefault="004C5229" w:rsidP="002E045D">
            <w:pPr>
              <w:widowControl w:val="0"/>
              <w:numPr>
                <w:ilvl w:val="0"/>
                <w:numId w:val="3"/>
              </w:numPr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 w:rsidRPr="004522B3">
              <w:rPr>
                <w:rFonts w:ascii="Arial" w:hAnsi="Arial" w:cs="Arial"/>
              </w:rPr>
              <w:t xml:space="preserve">Rybicka E., </w:t>
            </w:r>
            <w:r w:rsidRPr="004522B3">
              <w:rPr>
                <w:rFonts w:ascii="Arial" w:hAnsi="Arial" w:cs="Arial"/>
                <w:i/>
              </w:rPr>
              <w:t>Geopoetyka. Przestrzeń i miejsce we współczesnych teoriach i praktykach literackich</w:t>
            </w:r>
            <w:r w:rsidRPr="004522B3">
              <w:rPr>
                <w:rFonts w:ascii="Arial" w:hAnsi="Arial" w:cs="Arial"/>
              </w:rPr>
              <w:t>, Kraków 2014 (wybrane fragmenty).</w:t>
            </w:r>
          </w:p>
          <w:p w:rsidR="004A4885" w:rsidRDefault="003F469A" w:rsidP="00023E31">
            <w:pPr>
              <w:widowControl w:val="0"/>
              <w:autoSpaceDE w:val="0"/>
              <w:snapToGrid w:val="0"/>
              <w:spacing w:before="120" w:after="12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="00023E31">
              <w:rPr>
                <w:rFonts w:ascii="Arial" w:hAnsi="Arial" w:cs="Arial"/>
              </w:rPr>
              <w:t xml:space="preserve">Petrykowski P., </w:t>
            </w:r>
            <w:r w:rsidR="00023E31">
              <w:rPr>
                <w:rFonts w:ascii="Arial" w:hAnsi="Arial" w:cs="Arial"/>
                <w:i/>
                <w:iCs/>
              </w:rPr>
              <w:t>Edukacja regionalna. Problemy podstawowe i otwarte</w:t>
            </w:r>
            <w:r w:rsidR="00023E31">
              <w:rPr>
                <w:rFonts w:ascii="Arial" w:hAnsi="Arial" w:cs="Arial"/>
                <w:iCs/>
              </w:rPr>
              <w:t xml:space="preserve">, Toruń 2003 (rozdział  2: </w:t>
            </w:r>
            <w:r w:rsidR="00023E31">
              <w:rPr>
                <w:rFonts w:ascii="Arial" w:hAnsi="Arial" w:cs="Arial"/>
                <w:i/>
                <w:iCs/>
              </w:rPr>
              <w:t>Koncepcje edukacji regionalnej</w:t>
            </w:r>
            <w:r w:rsidR="00023E31">
              <w:rPr>
                <w:rFonts w:ascii="Arial" w:hAnsi="Arial" w:cs="Arial"/>
                <w:iCs/>
              </w:rPr>
              <w:t>, s. 35-64).</w:t>
            </w:r>
          </w:p>
          <w:p w:rsidR="004522B3" w:rsidRPr="004522B3" w:rsidRDefault="0009292D" w:rsidP="0009292D">
            <w:r>
              <w:rPr>
                <w:rFonts w:ascii="Arial" w:hAnsi="Arial" w:cs="Arial"/>
              </w:rPr>
              <w:t>9</w:t>
            </w:r>
            <w:r w:rsidR="004522B3" w:rsidRPr="004522B3">
              <w:rPr>
                <w:rFonts w:ascii="Arial" w:hAnsi="Arial" w:cs="Arial"/>
              </w:rPr>
              <w:t>. Strony internetowe wybranych</w:t>
            </w:r>
            <w:r w:rsidR="002B65D6">
              <w:rPr>
                <w:rFonts w:ascii="Arial" w:hAnsi="Arial" w:cs="Arial"/>
              </w:rPr>
              <w:t xml:space="preserve"> regionalnych </w:t>
            </w:r>
            <w:r w:rsidR="004522B3" w:rsidRPr="004522B3">
              <w:rPr>
                <w:rFonts w:ascii="Arial" w:hAnsi="Arial" w:cs="Arial"/>
              </w:rPr>
              <w:t>ośrodków kulturalnych.</w:t>
            </w:r>
          </w:p>
        </w:tc>
      </w:tr>
    </w:tbl>
    <w:p w:rsidR="004C5229" w:rsidRPr="00474240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Pr="00474240" w:rsidRDefault="004C5229" w:rsidP="004C5229">
      <w:pPr>
        <w:widowControl w:val="0"/>
        <w:autoSpaceDE w:val="0"/>
        <w:spacing w:after="0" w:line="240" w:lineRule="auto"/>
        <w:rPr>
          <w:rFonts w:ascii="Arial" w:hAnsi="Arial" w:cs="Arial"/>
        </w:rPr>
      </w:pPr>
      <w:r w:rsidRPr="00474240">
        <w:rPr>
          <w:rFonts w:ascii="Arial" w:eastAsia="Times New Roman" w:hAnsi="Arial" w:cs="Arial"/>
          <w:lang w:eastAsia="pl-PL"/>
        </w:rPr>
        <w:t>Wykaz literatury uzupełniającej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C5229" w:rsidTr="0024374C">
        <w:trPr>
          <w:trHeight w:val="1112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E045D" w:rsidRPr="007648F2" w:rsidRDefault="002E045D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3" w:after="119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hAnsi="Arial" w:cs="Arial"/>
              </w:rPr>
              <w:t xml:space="preserve">Buczyńska-Garewicz H., </w:t>
            </w:r>
            <w:r w:rsidRPr="007648F2">
              <w:rPr>
                <w:rFonts w:ascii="Arial" w:hAnsi="Arial" w:cs="Arial"/>
                <w:i/>
              </w:rPr>
              <w:t>Miejsca. Strony. Okolice. Przyczynek do fenomenologii przestrzeni</w:t>
            </w:r>
            <w:r w:rsidRPr="007648F2">
              <w:rPr>
                <w:rFonts w:ascii="Arial" w:hAnsi="Arial" w:cs="Arial"/>
              </w:rPr>
              <w:t>, Kraków 2003 (fragmenty).</w:t>
            </w:r>
          </w:p>
          <w:p w:rsidR="004C5229" w:rsidRPr="007648F2" w:rsidRDefault="004C5229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3" w:after="0" w:line="240" w:lineRule="auto"/>
              <w:ind w:right="113"/>
              <w:jc w:val="both"/>
            </w:pPr>
            <w:r w:rsidRPr="007648F2">
              <w:rPr>
                <w:rFonts w:ascii="Arial" w:hAnsi="Arial" w:cs="Arial"/>
              </w:rPr>
              <w:t xml:space="preserve">Pieniążek M., </w:t>
            </w:r>
            <w:r w:rsidRPr="007648F2">
              <w:rPr>
                <w:rFonts w:ascii="Arial" w:hAnsi="Arial" w:cs="Arial"/>
                <w:i/>
              </w:rPr>
              <w:t>Poetyckie zakorzenienie tożsamości, czyli o związkach olkuskich literatów z regionalizmem</w:t>
            </w:r>
            <w:r w:rsidR="009E02D5" w:rsidRPr="007648F2">
              <w:rPr>
                <w:rFonts w:ascii="Arial" w:hAnsi="Arial" w:cs="Arial"/>
                <w:i/>
              </w:rPr>
              <w:t>,</w:t>
            </w:r>
            <w:r w:rsidRPr="007648F2">
              <w:rPr>
                <w:rFonts w:ascii="Arial" w:hAnsi="Arial" w:cs="Arial"/>
              </w:rPr>
              <w:t xml:space="preserve"> [w:] </w:t>
            </w:r>
            <w:r w:rsidRPr="007648F2">
              <w:rPr>
                <w:rFonts w:ascii="Arial" w:hAnsi="Arial" w:cs="Arial"/>
                <w:i/>
              </w:rPr>
              <w:t>Region i edukacja. Literatura – kultura – społeczeństwo</w:t>
            </w:r>
            <w:r w:rsidRPr="007648F2">
              <w:rPr>
                <w:rFonts w:ascii="Arial" w:hAnsi="Arial" w:cs="Arial"/>
              </w:rPr>
              <w:t>, Kraków 2010, s. 43-56.</w:t>
            </w:r>
          </w:p>
          <w:p w:rsidR="002E045D" w:rsidRPr="007648F2" w:rsidRDefault="002E045D" w:rsidP="002E045D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Arial" w:hAnsi="Arial" w:cs="Arial"/>
                <w:color w:val="505050"/>
              </w:rPr>
            </w:pPr>
            <w:r w:rsidRPr="007648F2">
              <w:rPr>
                <w:rFonts w:ascii="Arial" w:hAnsi="Arial" w:cs="Arial"/>
                <w:i/>
                <w:color w:val="000000"/>
              </w:rPr>
              <w:t xml:space="preserve">Pławecka K., Jak pogłębiać więzi młodych ludzi z ich miejscem zamieszkania? Wędrówki po Krakowie inspirowane twórczością Doroty </w:t>
            </w:r>
            <w:proofErr w:type="spellStart"/>
            <w:r w:rsidRPr="007648F2">
              <w:rPr>
                <w:rFonts w:ascii="Arial" w:hAnsi="Arial" w:cs="Arial"/>
                <w:i/>
                <w:color w:val="000000"/>
              </w:rPr>
              <w:t>Terakowskiej</w:t>
            </w:r>
            <w:proofErr w:type="spellEnd"/>
            <w:r w:rsidRPr="007648F2">
              <w:rPr>
                <w:rFonts w:ascii="Arial" w:hAnsi="Arial" w:cs="Arial"/>
                <w:i/>
                <w:color w:val="000000"/>
              </w:rPr>
              <w:t xml:space="preserve">, </w:t>
            </w:r>
            <w:r w:rsidRPr="007648F2">
              <w:rPr>
                <w:rFonts w:ascii="Arial" w:hAnsi="Arial" w:cs="Arial"/>
                <w:color w:val="000000"/>
              </w:rPr>
              <w:t xml:space="preserve">„Polonistyka. Innowacje”, 2019, nr 9, s. 141-153, </w:t>
            </w:r>
            <w:r w:rsidRPr="007648F2">
              <w:rPr>
                <w:rFonts w:ascii="Arial" w:hAnsi="Arial" w:cs="Arial"/>
                <w:color w:val="505050"/>
              </w:rPr>
              <w:t xml:space="preserve">http://pressto.amu.edu.pl/index.php/pi/article/view/19137] </w:t>
            </w:r>
          </w:p>
          <w:p w:rsidR="002B65D6" w:rsidRPr="007648F2" w:rsidRDefault="004C5229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9" w:after="113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eastAsia="Times New Roman" w:hAnsi="Arial" w:cs="Arial"/>
                <w:lang w:eastAsia="pl-PL"/>
              </w:rPr>
              <w:t xml:space="preserve">Lasota I., </w:t>
            </w:r>
            <w:r w:rsidRPr="007648F2">
              <w:rPr>
                <w:rFonts w:ascii="Arial" w:eastAsia="Times New Roman" w:hAnsi="Arial" w:cs="Arial"/>
                <w:i/>
                <w:lang w:eastAsia="pl-PL"/>
              </w:rPr>
              <w:t>„Sercem ojczystych progów strzeż”</w:t>
            </w:r>
            <w:r w:rsidRPr="007648F2">
              <w:rPr>
                <w:rFonts w:ascii="Arial" w:eastAsia="Times New Roman" w:hAnsi="Arial" w:cs="Arial"/>
                <w:lang w:eastAsia="pl-PL"/>
              </w:rPr>
              <w:t>, „Nowa Polszczyzna” 2004, nr 3-4, s. 6-12.</w:t>
            </w:r>
          </w:p>
          <w:p w:rsidR="002B65D6" w:rsidRPr="007648F2" w:rsidRDefault="002B65D6" w:rsidP="002E045D">
            <w:pPr>
              <w:widowControl w:val="0"/>
              <w:numPr>
                <w:ilvl w:val="0"/>
                <w:numId w:val="4"/>
              </w:numPr>
              <w:autoSpaceDE w:val="0"/>
              <w:snapToGrid w:val="0"/>
              <w:spacing w:before="119" w:after="113" w:line="240" w:lineRule="auto"/>
              <w:ind w:right="113"/>
              <w:jc w:val="both"/>
              <w:rPr>
                <w:rFonts w:ascii="Arial" w:hAnsi="Arial" w:cs="Arial"/>
              </w:rPr>
            </w:pPr>
            <w:r w:rsidRPr="007648F2">
              <w:rPr>
                <w:rFonts w:ascii="Arial" w:hAnsi="Arial" w:cs="Arial"/>
              </w:rPr>
              <w:t xml:space="preserve"> </w:t>
            </w:r>
            <w:proofErr w:type="spellStart"/>
            <w:r w:rsidRPr="007648F2">
              <w:rPr>
                <w:rFonts w:ascii="Arial" w:hAnsi="Arial" w:cs="Arial"/>
              </w:rPr>
              <w:t>Yi</w:t>
            </w:r>
            <w:proofErr w:type="spellEnd"/>
            <w:r w:rsidRPr="007648F2">
              <w:rPr>
                <w:rFonts w:ascii="Arial" w:hAnsi="Arial" w:cs="Arial"/>
              </w:rPr>
              <w:t xml:space="preserve">-Fu </w:t>
            </w:r>
            <w:proofErr w:type="spellStart"/>
            <w:r w:rsidRPr="007648F2">
              <w:rPr>
                <w:rFonts w:ascii="Arial" w:hAnsi="Arial" w:cs="Arial"/>
              </w:rPr>
              <w:t>Tuan</w:t>
            </w:r>
            <w:proofErr w:type="spellEnd"/>
            <w:r w:rsidRPr="007648F2">
              <w:rPr>
                <w:rFonts w:ascii="Arial" w:hAnsi="Arial" w:cs="Arial"/>
              </w:rPr>
              <w:t xml:space="preserve">, </w:t>
            </w:r>
            <w:r w:rsidRPr="007648F2">
              <w:rPr>
                <w:rFonts w:ascii="Arial" w:hAnsi="Arial" w:cs="Arial"/>
                <w:i/>
              </w:rPr>
              <w:t>Przestrzeń i miejsce</w:t>
            </w:r>
            <w:r w:rsidRPr="007648F2">
              <w:rPr>
                <w:rFonts w:ascii="Arial" w:hAnsi="Arial" w:cs="Arial"/>
              </w:rPr>
              <w:t xml:space="preserve">, przekł. A. </w:t>
            </w:r>
            <w:proofErr w:type="spellStart"/>
            <w:r w:rsidRPr="007648F2">
              <w:rPr>
                <w:rFonts w:ascii="Arial" w:hAnsi="Arial" w:cs="Arial"/>
              </w:rPr>
              <w:t>Morawińska</w:t>
            </w:r>
            <w:proofErr w:type="spellEnd"/>
            <w:r w:rsidRPr="007648F2">
              <w:rPr>
                <w:rFonts w:ascii="Arial" w:hAnsi="Arial" w:cs="Arial"/>
              </w:rPr>
              <w:t>, wstęp K. Wojciechowski, Warszawa 1987 (wybrane fragmenty).</w:t>
            </w:r>
          </w:p>
          <w:p w:rsidR="004C5229" w:rsidRDefault="004C5229" w:rsidP="002B65D6">
            <w:pPr>
              <w:widowControl w:val="0"/>
              <w:autoSpaceDE w:val="0"/>
              <w:snapToGrid w:val="0"/>
              <w:spacing w:before="113" w:after="113" w:line="240" w:lineRule="auto"/>
              <w:ind w:right="113"/>
              <w:jc w:val="both"/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>
      <w:pPr>
        <w:widowControl w:val="0"/>
        <w:autoSpaceDE w:val="0"/>
        <w:spacing w:after="0" w:line="240" w:lineRule="auto"/>
      </w:pPr>
      <w:r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4C5229" w:rsidTr="0024374C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pacing w:after="0"/>
              <w:jc w:val="center"/>
            </w:pPr>
            <w:r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4C5229" w:rsidTr="0024374C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CE697D" w:rsidP="00CE697D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5229" w:rsidTr="0024374C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CE697D" w:rsidP="00CE697D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5229" w:rsidTr="0024374C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pacing w:after="0"/>
              <w:jc w:val="center"/>
            </w:pPr>
            <w:r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5229" w:rsidTr="0024374C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CE697D" w:rsidP="00CE697D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5229" w:rsidTr="0024374C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CE697D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 xml:space="preserve">Przygotowanie projektu lub prezentacji na podany temat (praca </w:t>
            </w:r>
            <w:r w:rsidR="00CE697D">
              <w:rPr>
                <w:rFonts w:ascii="Arial" w:hAnsi="Arial" w:cs="Arial"/>
              </w:rPr>
              <w:t>indywidualna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CE697D" w:rsidP="00CE697D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C5229" w:rsidTr="0024374C">
        <w:trPr>
          <w:cantSplit/>
          <w:trHeight w:val="557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229" w:rsidTr="0024374C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CE697D">
            <w:pPr>
              <w:snapToGrid w:val="0"/>
              <w:spacing w:after="0"/>
              <w:ind w:left="360"/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E697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C5229" w:rsidTr="0024374C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pacing w:after="0"/>
              <w:ind w:left="360"/>
              <w:jc w:val="center"/>
            </w:pPr>
            <w:r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34712C" w:rsidP="0034712C">
            <w:pPr>
              <w:snapToGrid w:val="0"/>
              <w:spacing w:after="0"/>
              <w:ind w:left="36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4C52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5229" w:rsidTr="0024374C">
        <w:trPr>
          <w:trHeight w:val="392"/>
        </w:trPr>
        <w:tc>
          <w:tcPr>
            <w:tcW w:w="8516" w:type="dxa"/>
            <w:gridSpan w:val="2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4C5229" w:rsidRDefault="004C5229" w:rsidP="0024374C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5229" w:rsidRDefault="004C5229" w:rsidP="004C5229">
      <w:pPr>
        <w:widowControl w:val="0"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5229" w:rsidRDefault="004C5229" w:rsidP="004C5229"/>
    <w:p w:rsidR="006439FF" w:rsidRDefault="006439FF"/>
    <w:sectPr w:rsidR="006439FF">
      <w:headerReference w:type="default" r:id="rId7"/>
      <w:footerReference w:type="default" r:id="rId8"/>
      <w:pgSz w:w="11906" w:h="16838"/>
      <w:pgMar w:top="1258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438" w:rsidRDefault="003C6438">
      <w:pPr>
        <w:spacing w:after="0" w:line="240" w:lineRule="auto"/>
      </w:pPr>
      <w:r>
        <w:separator/>
      </w:r>
    </w:p>
  </w:endnote>
  <w:endnote w:type="continuationSeparator" w:id="0">
    <w:p w:rsidR="003C6438" w:rsidRDefault="003C6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DAF" w:rsidRDefault="004C5229">
    <w:pPr>
      <w:pStyle w:val="Stopka"/>
      <w:jc w:val="right"/>
      <w:rPr>
        <w:rFonts w:ascii="Arial" w:eastAsia="Arial" w:hAnsi="Arial" w:cs="Arial"/>
      </w:rPr>
    </w:pPr>
    <w:r>
      <w:fldChar w:fldCharType="begin"/>
    </w:r>
    <w:r>
      <w:instrText xml:space="preserve"> PAGE </w:instrText>
    </w:r>
    <w:r>
      <w:fldChar w:fldCharType="separate"/>
    </w:r>
    <w:r w:rsidR="006E7522">
      <w:rPr>
        <w:noProof/>
      </w:rPr>
      <w:t>5</w:t>
    </w:r>
    <w:r>
      <w:fldChar w:fldCharType="end"/>
    </w:r>
  </w:p>
  <w:p w:rsidR="008B0DAF" w:rsidRDefault="008B0DAF">
    <w:pPr>
      <w:pStyle w:val="Stopka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438" w:rsidRDefault="003C6438">
      <w:pPr>
        <w:spacing w:after="0" w:line="240" w:lineRule="auto"/>
      </w:pPr>
      <w:r>
        <w:separator/>
      </w:r>
    </w:p>
  </w:footnote>
  <w:footnote w:type="continuationSeparator" w:id="0">
    <w:p w:rsidR="003C6438" w:rsidRDefault="003C6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DAF" w:rsidRDefault="008B0DAF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Calibri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Calibri" w:hAnsi="Arial" w:cs="Arial"/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29"/>
    <w:rsid w:val="00001923"/>
    <w:rsid w:val="00002B39"/>
    <w:rsid w:val="00023E31"/>
    <w:rsid w:val="00025BAD"/>
    <w:rsid w:val="000604CC"/>
    <w:rsid w:val="0009292D"/>
    <w:rsid w:val="000A3DE6"/>
    <w:rsid w:val="000C0359"/>
    <w:rsid w:val="000F1A3F"/>
    <w:rsid w:val="0010188F"/>
    <w:rsid w:val="00110016"/>
    <w:rsid w:val="001300BB"/>
    <w:rsid w:val="00132F2F"/>
    <w:rsid w:val="00134C62"/>
    <w:rsid w:val="00150A0B"/>
    <w:rsid w:val="00177B35"/>
    <w:rsid w:val="001D40CF"/>
    <w:rsid w:val="00264566"/>
    <w:rsid w:val="002A1E28"/>
    <w:rsid w:val="002B65D6"/>
    <w:rsid w:val="002C1D6E"/>
    <w:rsid w:val="002E045D"/>
    <w:rsid w:val="002E78BE"/>
    <w:rsid w:val="002F00C0"/>
    <w:rsid w:val="002F2C7D"/>
    <w:rsid w:val="002F64B6"/>
    <w:rsid w:val="00331B69"/>
    <w:rsid w:val="0034712C"/>
    <w:rsid w:val="00351FE8"/>
    <w:rsid w:val="0035457D"/>
    <w:rsid w:val="00355084"/>
    <w:rsid w:val="00367690"/>
    <w:rsid w:val="00371D74"/>
    <w:rsid w:val="003862B1"/>
    <w:rsid w:val="003C6438"/>
    <w:rsid w:val="003D5CBA"/>
    <w:rsid w:val="003E261F"/>
    <w:rsid w:val="003E7481"/>
    <w:rsid w:val="003F469A"/>
    <w:rsid w:val="004167E0"/>
    <w:rsid w:val="00430CE8"/>
    <w:rsid w:val="00444B67"/>
    <w:rsid w:val="004522B3"/>
    <w:rsid w:val="004548A2"/>
    <w:rsid w:val="00455D77"/>
    <w:rsid w:val="00474240"/>
    <w:rsid w:val="00485E16"/>
    <w:rsid w:val="004A4885"/>
    <w:rsid w:val="004C5229"/>
    <w:rsid w:val="004D42BC"/>
    <w:rsid w:val="004D53A2"/>
    <w:rsid w:val="004E0FEA"/>
    <w:rsid w:val="004F6E24"/>
    <w:rsid w:val="0051096D"/>
    <w:rsid w:val="00516C5B"/>
    <w:rsid w:val="00562148"/>
    <w:rsid w:val="0057391A"/>
    <w:rsid w:val="005842B8"/>
    <w:rsid w:val="005B36C7"/>
    <w:rsid w:val="005C0B27"/>
    <w:rsid w:val="005F66BD"/>
    <w:rsid w:val="00601F9C"/>
    <w:rsid w:val="00607F32"/>
    <w:rsid w:val="00611496"/>
    <w:rsid w:val="00622595"/>
    <w:rsid w:val="006439FF"/>
    <w:rsid w:val="006520E5"/>
    <w:rsid w:val="00671743"/>
    <w:rsid w:val="006B1724"/>
    <w:rsid w:val="006C7927"/>
    <w:rsid w:val="006E7522"/>
    <w:rsid w:val="00701291"/>
    <w:rsid w:val="00711009"/>
    <w:rsid w:val="00733960"/>
    <w:rsid w:val="00754DCA"/>
    <w:rsid w:val="00762F88"/>
    <w:rsid w:val="007648F2"/>
    <w:rsid w:val="00783CE5"/>
    <w:rsid w:val="00797D65"/>
    <w:rsid w:val="007D1E6E"/>
    <w:rsid w:val="008060D0"/>
    <w:rsid w:val="008171BB"/>
    <w:rsid w:val="00820753"/>
    <w:rsid w:val="008634CC"/>
    <w:rsid w:val="008B0DAF"/>
    <w:rsid w:val="008D497D"/>
    <w:rsid w:val="008F3E54"/>
    <w:rsid w:val="008F74B3"/>
    <w:rsid w:val="008F76C2"/>
    <w:rsid w:val="00914DB0"/>
    <w:rsid w:val="00917E58"/>
    <w:rsid w:val="009278E5"/>
    <w:rsid w:val="00931D78"/>
    <w:rsid w:val="009841AB"/>
    <w:rsid w:val="009A1DF2"/>
    <w:rsid w:val="009A4683"/>
    <w:rsid w:val="009D2E3A"/>
    <w:rsid w:val="009D33AE"/>
    <w:rsid w:val="009E02D5"/>
    <w:rsid w:val="009E72D2"/>
    <w:rsid w:val="00A02171"/>
    <w:rsid w:val="00A115A0"/>
    <w:rsid w:val="00A3751D"/>
    <w:rsid w:val="00A375A2"/>
    <w:rsid w:val="00A94F6A"/>
    <w:rsid w:val="00AB2558"/>
    <w:rsid w:val="00AC3320"/>
    <w:rsid w:val="00AE0B44"/>
    <w:rsid w:val="00AF022C"/>
    <w:rsid w:val="00AF1824"/>
    <w:rsid w:val="00AF580E"/>
    <w:rsid w:val="00B231D9"/>
    <w:rsid w:val="00B40073"/>
    <w:rsid w:val="00B41A65"/>
    <w:rsid w:val="00B7629E"/>
    <w:rsid w:val="00B975A3"/>
    <w:rsid w:val="00BB02D2"/>
    <w:rsid w:val="00C31CAC"/>
    <w:rsid w:val="00C42E20"/>
    <w:rsid w:val="00C45F97"/>
    <w:rsid w:val="00C972FC"/>
    <w:rsid w:val="00CA0F65"/>
    <w:rsid w:val="00CC0737"/>
    <w:rsid w:val="00CC78E8"/>
    <w:rsid w:val="00CE697D"/>
    <w:rsid w:val="00DB7CA7"/>
    <w:rsid w:val="00DC14AB"/>
    <w:rsid w:val="00E138BD"/>
    <w:rsid w:val="00E37E14"/>
    <w:rsid w:val="00E4799A"/>
    <w:rsid w:val="00F124FB"/>
    <w:rsid w:val="00F305C0"/>
    <w:rsid w:val="00F52940"/>
    <w:rsid w:val="00F64D8E"/>
    <w:rsid w:val="00F758B8"/>
    <w:rsid w:val="00FB27B6"/>
    <w:rsid w:val="00FB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D7DAE-C285-45F1-8820-F440E056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229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C5229"/>
    <w:pPr>
      <w:keepNext/>
      <w:widowControl w:val="0"/>
      <w:numPr>
        <w:numId w:val="1"/>
      </w:numPr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76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5229"/>
    <w:rPr>
      <w:rFonts w:ascii="Arial" w:eastAsia="Times New Roman" w:hAnsi="Arial" w:cs="Arial"/>
      <w:i/>
      <w:iCs/>
      <w:szCs w:val="28"/>
      <w:lang w:eastAsia="zh-CN"/>
    </w:rPr>
  </w:style>
  <w:style w:type="paragraph" w:styleId="Nagwek">
    <w:name w:val="header"/>
    <w:basedOn w:val="Normalny"/>
    <w:link w:val="NagwekZnak"/>
    <w:rsid w:val="004C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C5229"/>
    <w:rPr>
      <w:rFonts w:ascii="Calibri" w:eastAsia="Calibri" w:hAnsi="Calibri"/>
      <w:sz w:val="22"/>
      <w:szCs w:val="22"/>
      <w:lang w:eastAsia="zh-CN"/>
    </w:rPr>
  </w:style>
  <w:style w:type="paragraph" w:styleId="Stopka">
    <w:name w:val="footer"/>
    <w:basedOn w:val="Normalny"/>
    <w:link w:val="StopkaZnak"/>
    <w:rsid w:val="004C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C5229"/>
    <w:rPr>
      <w:rFonts w:ascii="Calibri" w:eastAsia="Calibri" w:hAnsi="Calibri"/>
      <w:sz w:val="22"/>
      <w:szCs w:val="22"/>
      <w:lang w:eastAsia="zh-CN"/>
    </w:rPr>
  </w:style>
  <w:style w:type="paragraph" w:styleId="NormalnyWeb">
    <w:name w:val="Normal (Web)"/>
    <w:basedOn w:val="Normalny"/>
    <w:rsid w:val="004C5229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F76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styleId="Hipercze">
    <w:name w:val="Hyperlink"/>
    <w:basedOn w:val="Domylnaczcionkaakapitu"/>
    <w:semiHidden/>
    <w:rsid w:val="004522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E72D2"/>
    <w:pPr>
      <w:ind w:left="720"/>
      <w:contextualSpacing/>
    </w:pPr>
  </w:style>
  <w:style w:type="character" w:customStyle="1" w:styleId="label1">
    <w:name w:val="label1"/>
    <w:rsid w:val="002E045D"/>
    <w:rPr>
      <w:b/>
      <w:bCs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Wyrnieniedelikatne1">
    <w:name w:val="Wyróżnienie delikatne1"/>
    <w:uiPriority w:val="99"/>
    <w:rsid w:val="00516C5B"/>
    <w:rPr>
      <w:i/>
      <w:iCs w:val="0"/>
      <w:color w:val="808080"/>
    </w:rPr>
  </w:style>
  <w:style w:type="character" w:customStyle="1" w:styleId="fontstyle01">
    <w:name w:val="fontstyle01"/>
    <w:basedOn w:val="Domylnaczcionkaakapitu"/>
    <w:rsid w:val="008171BB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pawel</cp:lastModifiedBy>
  <cp:revision>119</cp:revision>
  <dcterms:created xsi:type="dcterms:W3CDTF">2021-02-22T10:20:00Z</dcterms:created>
  <dcterms:modified xsi:type="dcterms:W3CDTF">2026-03-04T13:46:00Z</dcterms:modified>
</cp:coreProperties>
</file>